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jpg" ContentType="image/jp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48"/>
          <w:szCs w:val="48"/>
        </w:rPr>
        <w:jc w:val="center"/>
        <w:spacing w:before="33"/>
        <w:ind w:left="4370" w:right="4350"/>
      </w:pPr>
      <w:r>
        <w:rPr>
          <w:rFonts w:cs="Times New Roman" w:hAnsi="Times New Roman" w:eastAsia="Times New Roman" w:ascii="Times New Roman"/>
          <w:spacing w:val="-1"/>
          <w:w w:val="100"/>
          <w:sz w:val="48"/>
          <w:szCs w:val="48"/>
        </w:rPr>
        <w:t>[</w:t>
      </w:r>
      <w:r>
        <w:rPr>
          <w:rFonts w:cs="Times New Roman" w:hAnsi="Times New Roman" w:eastAsia="Times New Roman" w:ascii="Times New Roman"/>
          <w:spacing w:val="-1"/>
          <w:w w:val="100"/>
          <w:sz w:val="48"/>
          <w:szCs w:val="4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48"/>
          <w:szCs w:val="48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48"/>
          <w:szCs w:val="48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48"/>
          <w:szCs w:val="48"/>
        </w:rPr>
        <w:t>e]</w:t>
      </w:r>
      <w:r>
        <w:rPr>
          <w:rFonts w:cs="Times New Roman" w:hAnsi="Times New Roman" w:eastAsia="Times New Roman" w:ascii="Times New Roman"/>
          <w:spacing w:val="0"/>
          <w:w w:val="100"/>
          <w:sz w:val="48"/>
          <w:szCs w:val="4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4212" w:right="4194"/>
      </w:pP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ss]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444" w:right="3426"/>
      </w:pP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hone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Numb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]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|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ss]</w:t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DUCA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6"/>
        <w:ind w:left="79" w:right="61"/>
      </w:pPr>
      <w:r>
        <w:pict>
          <v:group style="position:absolute;margin-left:52.56pt;margin-top:1.22312pt;width:506.88pt;height:0pt;mso-position-horizontal-relative:page;mso-position-vertical-relative:paragraph;z-index:-108" coordorigin="1051,24" coordsize="10138,0">
            <v:shape style="position:absolute;left:1051;top:24;width:10138;height:0" coordorigin="1051,24" coordsize="10138,0" path="m1051,24l11189,24e" filled="f" stroked="t" strokeweight="0.5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iv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]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]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/Co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y]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82" w:right="62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Ba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lor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[Arts/S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]</w:t>
      </w:r>
      <w:r>
        <w:rPr>
          <w:rFonts w:cs="Times New Roman" w:hAnsi="Times New Roman" w:eastAsia="Times New Roman" w:ascii="Times New Roman"/>
          <w:i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ajo</w:t>
      </w:r>
      <w:r>
        <w:rPr>
          <w:rFonts w:cs="Times New Roman" w:hAnsi="Times New Roman" w:eastAsia="Times New Roman" w:ascii="Times New Roman"/>
          <w:i/>
          <w:spacing w:val="-7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]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                                                           </w:t>
      </w:r>
      <w:r>
        <w:rPr>
          <w:rFonts w:cs="Times New Roman" w:hAnsi="Times New Roman" w:eastAsia="Times New Roman" w:ascii="Times New Roman"/>
          <w:i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e]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A: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[x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x]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4.0;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xx]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’r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outside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d]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s: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]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va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onomi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ounti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thi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busin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d]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HIP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1"/>
        <w:ind w:left="120"/>
      </w:pPr>
      <w:r>
        <w:pict>
          <v:group style="position:absolute;margin-left:52.56pt;margin-top:1.21262pt;width:506.88pt;height:0pt;mso-position-horizontal-relative:page;mso-position-vertical-relative:paragraph;z-index:-107" coordorigin="1051,24" coordsize="10138,0">
            <v:shape style="position:absolute;left:1051;top:24;width:10138;height:0" coordorigin="1051,24" coordsize="10138,0" path="m1051,24l11189,24e" filled="f" stroked="t" strokeweight="0.58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]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]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/Co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y]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[Position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tl</w:t>
      </w:r>
      <w:r>
        <w:rPr>
          <w:rFonts w:cs="Times New Roman" w:hAnsi="Times New Roman" w:eastAsia="Times New Roman" w:ascii="Times New Roman"/>
          <w:i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10"/>
          <w:w w:val="100"/>
          <w:sz w:val="24"/>
          <w:szCs w:val="24"/>
        </w:rPr>
        <w:t>]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[Group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i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]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]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e]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sults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k]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tion]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480"/>
      </w:pPr>
      <w:r>
        <w:rPr>
          <w:rFonts w:cs="Courier New" w:hAnsi="Courier New" w:eastAsia="Courier New" w:ascii="Courier New"/>
          <w:spacing w:val="0"/>
          <w:w w:val="100"/>
          <w:position w:val="1"/>
          <w:sz w:val="24"/>
          <w:szCs w:val="24"/>
        </w:rPr>
        <w:t>o</w:t>
      </w:r>
      <w:r>
        <w:rPr>
          <w:rFonts w:cs="Courier New" w:hAnsi="Courier New" w:eastAsia="Courier New" w:ascii="Courier New"/>
          <w:spacing w:val="72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1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spacing w:val="1"/>
          <w:w w:val="100"/>
          <w:position w:val="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oj</w:t>
      </w:r>
      <w:r>
        <w:rPr>
          <w:rFonts w:cs="Times New Roman" w:hAnsi="Times New Roman" w:eastAsia="Times New Roman" w:ascii="Times New Roman"/>
          <w:spacing w:val="-1"/>
          <w:w w:val="100"/>
          <w:position w:val="1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24"/>
          <w:szCs w:val="24"/>
        </w:rPr>
        <w:t>#1]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40"/>
        <w:ind w:left="84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sult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s]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80"/>
      </w:pPr>
      <w:r>
        <w:rPr>
          <w:rFonts w:cs="Courier New" w:hAnsi="Courier New" w:eastAsia="Courier New" w:ascii="Courier New"/>
          <w:spacing w:val="0"/>
          <w:w w:val="100"/>
          <w:sz w:val="24"/>
          <w:szCs w:val="24"/>
        </w:rPr>
        <w:t>o</w:t>
      </w:r>
      <w:r>
        <w:rPr>
          <w:rFonts w:cs="Courier New" w:hAnsi="Courier New" w:eastAsia="Courier New" w:ascii="Courier New"/>
          <w:spacing w:val="7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#2]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40"/>
        <w:ind w:left="84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;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1158" w:right="4694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sult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t]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80"/>
      </w:pPr>
      <w:r>
        <w:rPr>
          <w:rFonts w:cs="Courier New" w:hAnsi="Courier New" w:eastAsia="Courier New" w:ascii="Courier New"/>
          <w:spacing w:val="0"/>
          <w:w w:val="100"/>
          <w:sz w:val="24"/>
          <w:szCs w:val="24"/>
        </w:rPr>
        <w:t>o</w:t>
      </w:r>
      <w:r>
        <w:rPr>
          <w:rFonts w:cs="Courier New" w:hAnsi="Courier New" w:eastAsia="Courier New" w:ascii="Courier New"/>
          <w:spacing w:val="7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#3]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40"/>
        <w:ind w:left="84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thod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crea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s]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]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]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/Co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y]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[Position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tl</w:t>
      </w:r>
      <w:r>
        <w:rPr>
          <w:rFonts w:cs="Times New Roman" w:hAnsi="Times New Roman" w:eastAsia="Times New Roman" w:ascii="Times New Roman"/>
          <w:i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10"/>
          <w:w w:val="100"/>
          <w:sz w:val="24"/>
          <w:szCs w:val="24"/>
        </w:rPr>
        <w:t>]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[Group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i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]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]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e]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sults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k]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80" w:val="left"/>
        </w:tabs>
        <w:jc w:val="left"/>
        <w:spacing w:before="21" w:lineRule="exact" w:line="260"/>
        <w:ind w:left="480" w:right="635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sult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s]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options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ble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omm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xx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time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sou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onsid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tions;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4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x]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omoting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nd;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480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sult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ommitm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nts]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Na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]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4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]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/Co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y]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[Position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tl</w:t>
      </w:r>
      <w:r>
        <w:rPr>
          <w:rFonts w:cs="Times New Roman" w:hAnsi="Times New Roman" w:eastAsia="Times New Roman" w:ascii="Times New Roman"/>
          <w:i/>
          <w:spacing w:val="-6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]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i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]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e]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sults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k]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uit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lub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omotion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n]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ommuni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nts]</w:t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LLS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IVI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ESTS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1"/>
        <w:ind w:left="120"/>
      </w:pPr>
      <w:r>
        <w:pict>
          <v:group style="position:absolute;margin-left:52.56pt;margin-top:1.21313pt;width:506.88pt;height:0pt;mso-position-horizontal-relative:page;mso-position-vertical-relative:paragraph;z-index:-106" coordorigin="1051,24" coordsize="10138,0">
            <v:shape style="position:absolute;left:1051;top:24;width:10138;height:0" coordorigin="1051,24" coordsize="10138,0" path="m1051,24l11189,24e" filled="f" stroked="t" strokeweight="0.5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ag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s: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]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xx]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2423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lls: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mming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l]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ce]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ivi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s: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lubs,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Volunt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tiviti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s]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  <w:sectPr>
          <w:pgSz w:w="12240" w:h="15840"/>
          <w:pgMar w:top="1040" w:bottom="280" w:left="960" w:right="980"/>
        </w:sectPr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tere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s: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[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;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d]</w:t>
      </w:r>
    </w:p>
    <w:p>
      <w:pPr>
        <w:rPr>
          <w:rFonts w:cs="Calibri" w:hAnsi="Calibri" w:eastAsia="Calibri" w:ascii="Calibri"/>
          <w:sz w:val="37"/>
          <w:szCs w:val="37"/>
        </w:rPr>
        <w:jc w:val="left"/>
        <w:spacing w:before="54"/>
        <w:ind w:left="776"/>
      </w:pPr>
      <w:r>
        <w:pict>
          <v:group style="position:absolute;margin-left:86.85pt;margin-top:68.3pt;width:433.5pt;height:615.25pt;mso-position-horizontal-relative:page;mso-position-vertical-relative:page;z-index:-105" coordorigin="1737,1366" coordsize="8670,12305">
            <v:shape style="position:absolute;left:1752;top:1381;width:8640;height:12275" coordorigin="1752,1381" coordsize="8640,12275" path="m1752,1381l1752,13656,10392,13656,10392,1381,1752,1381xe" filled="t" fillcolor="#F1F1F1" stroked="f">
              <v:path arrowok="t"/>
              <v:fill/>
            </v:shape>
            <v:shape style="position:absolute;left:1752;top:1381;width:8640;height:12275" coordorigin="1752,1381" coordsize="8640,12275" path="m1752,1381l10392,1381,10392,13656,1752,13656,1752,1381xe" filled="f" stroked="t" strokeweight="1.5pt" strokecolor="#C00000">
              <v:path arrowok="t"/>
            </v:shape>
            <v:shape type="#_x0000_t75" style="position:absolute;left:3908;top:12148;width:4607;height:706">
              <v:imagedata o:title="" r:id="rId4"/>
            </v:shape>
            <v:shape style="position:absolute;left:2821;top:11566;width:762;height:1016" coordorigin="2821,11566" coordsize="762,1016" path="m3379,11566l3334,11610,3290,11654,3246,11698,3203,11741,3161,11785,3121,11827,3082,11870,3044,11911,3009,11952,2976,11992,2945,12031,2917,12069,2892,12106,2871,12142,2853,12176,2838,12209,2822,12270,2821,12299,2824,12325,2845,12371,2883,12411,2936,12445,2968,12460,3003,12474,3040,12487,3081,12499,3124,12510,3169,12520,3216,12530,3265,12538,3315,12547,3367,12554,3420,12562,3474,12569,3528,12576,3583,12582e" filled="f" stroked="t" strokeweight="1.5pt" strokecolor="#E36C09">
              <v:path arrowok="t"/>
            </v:shape>
            <v:shape style="position:absolute;left:3456;top:12498;width:128;height:139" coordorigin="3456,12498" coordsize="128,139" path="m3473,12498l3584,12582,3456,12637e" filled="f" stroked="t" strokeweight="1.5pt" strokecolor="#E36C09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color w:val="C00000"/>
          <w:spacing w:val="0"/>
          <w:w w:val="100"/>
          <w:sz w:val="37"/>
          <w:szCs w:val="37"/>
        </w:rPr>
        <w:t>Looki</w:t>
      </w:r>
      <w:r>
        <w:rPr>
          <w:rFonts w:cs="Calibri" w:hAnsi="Calibri" w:eastAsia="Calibri" w:ascii="Calibri"/>
          <w:b/>
          <w:color w:val="C00000"/>
          <w:spacing w:val="1"/>
          <w:w w:val="100"/>
          <w:sz w:val="37"/>
          <w:szCs w:val="37"/>
        </w:rPr>
        <w:t>n</w:t>
      </w:r>
      <w:r>
        <w:rPr>
          <w:rFonts w:cs="Calibri" w:hAnsi="Calibri" w:eastAsia="Calibri" w:ascii="Calibri"/>
          <w:b/>
          <w:color w:val="C00000"/>
          <w:spacing w:val="0"/>
          <w:w w:val="100"/>
          <w:sz w:val="37"/>
          <w:szCs w:val="37"/>
        </w:rPr>
        <w:t>g</w:t>
      </w:r>
      <w:r>
        <w:rPr>
          <w:rFonts w:cs="Calibri" w:hAnsi="Calibri" w:eastAsia="Calibri" w:ascii="Calibri"/>
          <w:b/>
          <w:color w:val="C00000"/>
          <w:spacing w:val="-2"/>
          <w:w w:val="100"/>
          <w:sz w:val="37"/>
          <w:szCs w:val="37"/>
        </w:rPr>
        <w:t> </w:t>
      </w:r>
      <w:r>
        <w:rPr>
          <w:rFonts w:cs="Calibri" w:hAnsi="Calibri" w:eastAsia="Calibri" w:ascii="Calibri"/>
          <w:b/>
          <w:color w:val="C00000"/>
          <w:spacing w:val="-4"/>
          <w:w w:val="100"/>
          <w:sz w:val="37"/>
          <w:szCs w:val="37"/>
        </w:rPr>
        <w:t>f</w:t>
      </w:r>
      <w:r>
        <w:rPr>
          <w:rFonts w:cs="Calibri" w:hAnsi="Calibri" w:eastAsia="Calibri" w:ascii="Calibri"/>
          <w:b/>
          <w:color w:val="C00000"/>
          <w:spacing w:val="0"/>
          <w:w w:val="100"/>
          <w:sz w:val="37"/>
          <w:szCs w:val="37"/>
        </w:rPr>
        <w:t>or</w:t>
      </w:r>
      <w:r>
        <w:rPr>
          <w:rFonts w:cs="Calibri" w:hAnsi="Calibri" w:eastAsia="Calibri" w:ascii="Calibri"/>
          <w:b/>
          <w:color w:val="C00000"/>
          <w:spacing w:val="1"/>
          <w:w w:val="100"/>
          <w:sz w:val="37"/>
          <w:szCs w:val="37"/>
        </w:rPr>
        <w:t> </w:t>
      </w:r>
      <w:r>
        <w:rPr>
          <w:rFonts w:cs="Calibri" w:hAnsi="Calibri" w:eastAsia="Calibri" w:ascii="Calibri"/>
          <w:b/>
          <w:color w:val="C00000"/>
          <w:spacing w:val="0"/>
          <w:w w:val="100"/>
          <w:sz w:val="37"/>
          <w:szCs w:val="37"/>
        </w:rPr>
        <w:t>E</w:t>
      </w:r>
      <w:r>
        <w:rPr>
          <w:rFonts w:cs="Calibri" w:hAnsi="Calibri" w:eastAsia="Calibri" w:ascii="Calibri"/>
          <w:b/>
          <w:color w:val="C00000"/>
          <w:spacing w:val="1"/>
          <w:w w:val="100"/>
          <w:sz w:val="37"/>
          <w:szCs w:val="37"/>
        </w:rPr>
        <w:t>x</w:t>
      </w:r>
      <w:r>
        <w:rPr>
          <w:rFonts w:cs="Calibri" w:hAnsi="Calibri" w:eastAsia="Calibri" w:ascii="Calibri"/>
          <w:b/>
          <w:color w:val="C00000"/>
          <w:spacing w:val="-3"/>
          <w:w w:val="100"/>
          <w:sz w:val="37"/>
          <w:szCs w:val="37"/>
        </w:rPr>
        <w:t>t</w:t>
      </w:r>
      <w:r>
        <w:rPr>
          <w:rFonts w:cs="Calibri" w:hAnsi="Calibri" w:eastAsia="Calibri" w:ascii="Calibri"/>
          <w:b/>
          <w:color w:val="C00000"/>
          <w:spacing w:val="-9"/>
          <w:w w:val="100"/>
          <w:sz w:val="37"/>
          <w:szCs w:val="37"/>
        </w:rPr>
        <w:t>r</w:t>
      </w:r>
      <w:r>
        <w:rPr>
          <w:rFonts w:cs="Calibri" w:hAnsi="Calibri" w:eastAsia="Calibri" w:ascii="Calibri"/>
          <w:b/>
          <w:color w:val="C00000"/>
          <w:spacing w:val="0"/>
          <w:w w:val="100"/>
          <w:sz w:val="37"/>
          <w:szCs w:val="37"/>
        </w:rPr>
        <w:t>a</w:t>
      </w:r>
      <w:r>
        <w:rPr>
          <w:rFonts w:cs="Calibri" w:hAnsi="Calibri" w:eastAsia="Calibri" w:ascii="Calibri"/>
          <w:b/>
          <w:color w:val="C00000"/>
          <w:spacing w:val="-2"/>
          <w:w w:val="100"/>
          <w:sz w:val="37"/>
          <w:szCs w:val="37"/>
        </w:rPr>
        <w:t> </w:t>
      </w:r>
      <w:r>
        <w:rPr>
          <w:rFonts w:cs="Calibri" w:hAnsi="Calibri" w:eastAsia="Calibri" w:ascii="Calibri"/>
          <w:b/>
          <w:color w:val="C00000"/>
          <w:spacing w:val="0"/>
          <w:w w:val="100"/>
          <w:sz w:val="37"/>
          <w:szCs w:val="37"/>
        </w:rPr>
        <w:t>H</w:t>
      </w:r>
      <w:r>
        <w:rPr>
          <w:rFonts w:cs="Calibri" w:hAnsi="Calibri" w:eastAsia="Calibri" w:ascii="Calibri"/>
          <w:b/>
          <w:color w:val="C00000"/>
          <w:spacing w:val="1"/>
          <w:w w:val="100"/>
          <w:sz w:val="37"/>
          <w:szCs w:val="37"/>
        </w:rPr>
        <w:t>e</w:t>
      </w:r>
      <w:r>
        <w:rPr>
          <w:rFonts w:cs="Calibri" w:hAnsi="Calibri" w:eastAsia="Calibri" w:ascii="Calibri"/>
          <w:b/>
          <w:color w:val="C00000"/>
          <w:spacing w:val="0"/>
          <w:w w:val="100"/>
          <w:sz w:val="37"/>
          <w:szCs w:val="37"/>
        </w:rPr>
        <w:t>lp</w:t>
      </w:r>
      <w:r>
        <w:rPr>
          <w:rFonts w:cs="Calibri" w:hAnsi="Calibri" w:eastAsia="Calibri" w:ascii="Calibri"/>
          <w:b/>
          <w:color w:val="C00000"/>
          <w:spacing w:val="-1"/>
          <w:w w:val="100"/>
          <w:sz w:val="37"/>
          <w:szCs w:val="37"/>
        </w:rPr>
        <w:t> </w:t>
      </w:r>
      <w:r>
        <w:rPr>
          <w:rFonts w:cs="Calibri" w:hAnsi="Calibri" w:eastAsia="Calibri" w:ascii="Calibri"/>
          <w:b/>
          <w:color w:val="C00000"/>
          <w:spacing w:val="1"/>
          <w:w w:val="100"/>
          <w:sz w:val="37"/>
          <w:szCs w:val="37"/>
        </w:rPr>
        <w:t>w</w:t>
      </w:r>
      <w:r>
        <w:rPr>
          <w:rFonts w:cs="Calibri" w:hAnsi="Calibri" w:eastAsia="Calibri" w:ascii="Calibri"/>
          <w:b/>
          <w:color w:val="C00000"/>
          <w:spacing w:val="0"/>
          <w:w w:val="100"/>
          <w:sz w:val="37"/>
          <w:szCs w:val="37"/>
        </w:rPr>
        <w:t>i</w:t>
      </w:r>
      <w:r>
        <w:rPr>
          <w:rFonts w:cs="Calibri" w:hAnsi="Calibri" w:eastAsia="Calibri" w:ascii="Calibri"/>
          <w:b/>
          <w:color w:val="C00000"/>
          <w:spacing w:val="-1"/>
          <w:w w:val="100"/>
          <w:sz w:val="37"/>
          <w:szCs w:val="37"/>
        </w:rPr>
        <w:t>t</w:t>
      </w:r>
      <w:r>
        <w:rPr>
          <w:rFonts w:cs="Calibri" w:hAnsi="Calibri" w:eastAsia="Calibri" w:ascii="Calibri"/>
          <w:b/>
          <w:color w:val="C00000"/>
          <w:spacing w:val="0"/>
          <w:w w:val="100"/>
          <w:sz w:val="37"/>
          <w:szCs w:val="37"/>
        </w:rPr>
        <w:t>h</w:t>
      </w:r>
      <w:r>
        <w:rPr>
          <w:rFonts w:cs="Calibri" w:hAnsi="Calibri" w:eastAsia="Calibri" w:ascii="Calibri"/>
          <w:b/>
          <w:color w:val="C00000"/>
          <w:spacing w:val="-2"/>
          <w:w w:val="100"/>
          <w:sz w:val="37"/>
          <w:szCs w:val="37"/>
        </w:rPr>
        <w:t> </w:t>
      </w:r>
      <w:r>
        <w:rPr>
          <w:rFonts w:cs="Calibri" w:hAnsi="Calibri" w:eastAsia="Calibri" w:ascii="Calibri"/>
          <w:b/>
          <w:color w:val="C00000"/>
          <w:spacing w:val="-29"/>
          <w:w w:val="100"/>
          <w:sz w:val="37"/>
          <w:szCs w:val="37"/>
        </w:rPr>
        <w:t>Y</w:t>
      </w:r>
      <w:r>
        <w:rPr>
          <w:rFonts w:cs="Calibri" w:hAnsi="Calibri" w:eastAsia="Calibri" w:ascii="Calibri"/>
          <w:b/>
          <w:color w:val="C00000"/>
          <w:spacing w:val="-2"/>
          <w:w w:val="100"/>
          <w:sz w:val="37"/>
          <w:szCs w:val="37"/>
        </w:rPr>
        <w:t>o</w:t>
      </w:r>
      <w:r>
        <w:rPr>
          <w:rFonts w:cs="Calibri" w:hAnsi="Calibri" w:eastAsia="Calibri" w:ascii="Calibri"/>
          <w:b/>
          <w:color w:val="C00000"/>
          <w:spacing w:val="-1"/>
          <w:w w:val="100"/>
          <w:sz w:val="37"/>
          <w:szCs w:val="37"/>
        </w:rPr>
        <w:t>u</w:t>
      </w:r>
      <w:r>
        <w:rPr>
          <w:rFonts w:cs="Calibri" w:hAnsi="Calibri" w:eastAsia="Calibri" w:ascii="Calibri"/>
          <w:b/>
          <w:color w:val="C00000"/>
          <w:spacing w:val="0"/>
          <w:w w:val="100"/>
          <w:sz w:val="37"/>
          <w:szCs w:val="37"/>
        </w:rPr>
        <w:t>r</w:t>
      </w:r>
      <w:r>
        <w:rPr>
          <w:rFonts w:cs="Calibri" w:hAnsi="Calibri" w:eastAsia="Calibri" w:ascii="Calibri"/>
          <w:b/>
          <w:color w:val="C00000"/>
          <w:spacing w:val="-1"/>
          <w:w w:val="100"/>
          <w:sz w:val="37"/>
          <w:szCs w:val="37"/>
        </w:rPr>
        <w:t> </w:t>
      </w:r>
      <w:r>
        <w:rPr>
          <w:rFonts w:cs="Calibri" w:hAnsi="Calibri" w:eastAsia="Calibri" w:ascii="Calibri"/>
          <w:b/>
          <w:color w:val="C00000"/>
          <w:spacing w:val="-4"/>
          <w:w w:val="100"/>
          <w:sz w:val="37"/>
          <w:szCs w:val="37"/>
        </w:rPr>
        <w:t>R</w:t>
      </w:r>
      <w:r>
        <w:rPr>
          <w:rFonts w:cs="Calibri" w:hAnsi="Calibri" w:eastAsia="Calibri" w:ascii="Calibri"/>
          <w:b/>
          <w:color w:val="C00000"/>
          <w:spacing w:val="1"/>
          <w:w w:val="100"/>
          <w:sz w:val="37"/>
          <w:szCs w:val="37"/>
        </w:rPr>
        <w:t>e</w:t>
      </w:r>
      <w:r>
        <w:rPr>
          <w:rFonts w:cs="Calibri" w:hAnsi="Calibri" w:eastAsia="Calibri" w:ascii="Calibri"/>
          <w:b/>
          <w:color w:val="C00000"/>
          <w:spacing w:val="-1"/>
          <w:w w:val="100"/>
          <w:sz w:val="37"/>
          <w:szCs w:val="37"/>
        </w:rPr>
        <w:t>s</w:t>
      </w:r>
      <w:r>
        <w:rPr>
          <w:rFonts w:cs="Calibri" w:hAnsi="Calibri" w:eastAsia="Calibri" w:ascii="Calibri"/>
          <w:b/>
          <w:color w:val="C00000"/>
          <w:spacing w:val="1"/>
          <w:w w:val="100"/>
          <w:sz w:val="37"/>
          <w:szCs w:val="37"/>
        </w:rPr>
        <w:t>u</w:t>
      </w:r>
      <w:r>
        <w:rPr>
          <w:rFonts w:cs="Calibri" w:hAnsi="Calibri" w:eastAsia="Calibri" w:ascii="Calibri"/>
          <w:b/>
          <w:color w:val="C00000"/>
          <w:spacing w:val="-1"/>
          <w:w w:val="100"/>
          <w:sz w:val="37"/>
          <w:szCs w:val="37"/>
        </w:rPr>
        <w:t>m</w:t>
      </w:r>
      <w:r>
        <w:rPr>
          <w:rFonts w:cs="Calibri" w:hAnsi="Calibri" w:eastAsia="Calibri" w:ascii="Calibri"/>
          <w:b/>
          <w:color w:val="C00000"/>
          <w:spacing w:val="0"/>
          <w:w w:val="100"/>
          <w:sz w:val="37"/>
          <w:szCs w:val="37"/>
        </w:rPr>
        <w:t>e</w:t>
      </w:r>
      <w:r>
        <w:rPr>
          <w:rFonts w:cs="Calibri" w:hAnsi="Calibri" w:eastAsia="Calibri" w:ascii="Calibri"/>
          <w:b/>
          <w:color w:val="C00000"/>
          <w:spacing w:val="-4"/>
          <w:w w:val="100"/>
          <w:sz w:val="37"/>
          <w:szCs w:val="37"/>
        </w:rPr>
        <w:t> </w:t>
      </w:r>
      <w:r>
        <w:rPr>
          <w:rFonts w:cs="Calibri" w:hAnsi="Calibri" w:eastAsia="Calibri" w:ascii="Calibri"/>
          <w:b/>
          <w:color w:val="C00000"/>
          <w:spacing w:val="0"/>
          <w:w w:val="100"/>
          <w:sz w:val="37"/>
          <w:szCs w:val="37"/>
        </w:rPr>
        <w:t>/</w:t>
      </w:r>
      <w:r>
        <w:rPr>
          <w:rFonts w:cs="Calibri" w:hAnsi="Calibri" w:eastAsia="Calibri" w:ascii="Calibri"/>
          <w:b/>
          <w:color w:val="C00000"/>
          <w:spacing w:val="0"/>
          <w:w w:val="100"/>
          <w:sz w:val="37"/>
          <w:szCs w:val="37"/>
        </w:rPr>
        <w:t> </w:t>
      </w:r>
      <w:r>
        <w:rPr>
          <w:rFonts w:cs="Calibri" w:hAnsi="Calibri" w:eastAsia="Calibri" w:ascii="Calibri"/>
          <w:b/>
          <w:color w:val="C00000"/>
          <w:spacing w:val="1"/>
          <w:w w:val="100"/>
          <w:sz w:val="37"/>
          <w:szCs w:val="37"/>
        </w:rPr>
        <w:t>C</w:t>
      </w:r>
      <w:r>
        <w:rPr>
          <w:rFonts w:cs="Calibri" w:hAnsi="Calibri" w:eastAsia="Calibri" w:ascii="Calibri"/>
          <w:b/>
          <w:color w:val="C00000"/>
          <w:spacing w:val="0"/>
          <w:w w:val="100"/>
          <w:sz w:val="37"/>
          <w:szCs w:val="37"/>
        </w:rPr>
        <w:t>V?</w:t>
      </w:r>
      <w:r>
        <w:rPr>
          <w:rFonts w:cs="Calibri" w:hAnsi="Calibri" w:eastAsia="Calibri" w:ascii="Calibri"/>
          <w:color w:val="000000"/>
          <w:spacing w:val="0"/>
          <w:w w:val="100"/>
          <w:sz w:val="37"/>
          <w:szCs w:val="37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ind w:left="910" w:right="693"/>
      </w:pP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W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wo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k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w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ith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i/>
          <w:color w:val="333333"/>
          <w:spacing w:val="0"/>
          <w:w w:val="100"/>
          <w:sz w:val="23"/>
          <w:szCs w:val="23"/>
        </w:rPr>
        <w:t>l</w:t>
      </w:r>
      <w:r>
        <w:rPr>
          <w:rFonts w:cs="Calibri" w:hAnsi="Calibri" w:eastAsia="Calibri" w:ascii="Calibri"/>
          <w:i/>
          <w:color w:val="333333"/>
          <w:spacing w:val="-3"/>
          <w:w w:val="100"/>
          <w:sz w:val="23"/>
          <w:szCs w:val="23"/>
        </w:rPr>
        <w:t>i</w:t>
      </w:r>
      <w:r>
        <w:rPr>
          <w:rFonts w:cs="Calibri" w:hAnsi="Calibri" w:eastAsia="Calibri" w:ascii="Calibri"/>
          <w:i/>
          <w:color w:val="333333"/>
          <w:spacing w:val="0"/>
          <w:w w:val="100"/>
          <w:sz w:val="23"/>
          <w:szCs w:val="23"/>
        </w:rPr>
        <w:t>mi</w:t>
      </w:r>
      <w:r>
        <w:rPr>
          <w:rFonts w:cs="Calibri" w:hAnsi="Calibri" w:eastAsia="Calibri" w:ascii="Calibri"/>
          <w:i/>
          <w:color w:val="333333"/>
          <w:spacing w:val="-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i/>
          <w:color w:val="333333"/>
          <w:spacing w:val="0"/>
          <w:w w:val="100"/>
          <w:sz w:val="23"/>
          <w:szCs w:val="23"/>
        </w:rPr>
        <w:t>ed</w:t>
      </w:r>
      <w:r>
        <w:rPr>
          <w:rFonts w:cs="Calibri" w:hAnsi="Calibri" w:eastAsia="Calibri" w:ascii="Calibri"/>
          <w:i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4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b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f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li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ts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2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h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th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to</w:t>
      </w:r>
      <w:r>
        <w:rPr>
          <w:rFonts w:cs="Calibri" w:hAnsi="Calibri" w:eastAsia="Calibri" w:ascii="Calibri"/>
          <w:color w:val="333333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p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ir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/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CV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d</w:t>
      </w:r>
      <w:r>
        <w:rPr>
          <w:rFonts w:cs="Calibri" w:hAnsi="Calibri" w:eastAsia="Calibri" w:ascii="Calibri"/>
          <w:color w:val="333333"/>
          <w:spacing w:val="-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2"/>
          <w:w w:val="100"/>
          <w:sz w:val="23"/>
          <w:szCs w:val="23"/>
        </w:rPr>
        <w:t>l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tt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d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g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m</w:t>
      </w:r>
      <w:r>
        <w:rPr>
          <w:rFonts w:cs="Calibri" w:hAnsi="Calibri" w:eastAsia="Calibri" w:ascii="Calibri"/>
          <w:color w:val="333333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hr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gh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ru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iti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g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pr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f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-4"/>
          <w:w w:val="100"/>
          <w:sz w:val="23"/>
          <w:szCs w:val="23"/>
        </w:rPr>
        <w:t>d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ry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W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l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-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li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-3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f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lly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to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ur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at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y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ru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ly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b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f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it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fr</w:t>
      </w:r>
      <w:r>
        <w:rPr>
          <w:rFonts w:cs="Calibri" w:hAnsi="Calibri" w:eastAsia="Calibri" w:ascii="Calibri"/>
          <w:color w:val="333333"/>
          <w:spacing w:val="3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m</w:t>
      </w:r>
      <w:r>
        <w:rPr>
          <w:rFonts w:cs="Calibri" w:hAnsi="Calibri" w:eastAsia="Calibri" w:ascii="Calibri"/>
          <w:color w:val="333333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rv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3"/>
          <w:szCs w:val="23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ind w:left="910" w:right="1081"/>
      </w:pP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W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aim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3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-3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-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color w:val="333333"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/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CV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at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is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at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l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2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color w:val="333333"/>
          <w:spacing w:val="-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b/>
          <w:color w:val="333333"/>
          <w:spacing w:val="-1"/>
          <w:w w:val="100"/>
          <w:sz w:val="23"/>
          <w:szCs w:val="23"/>
        </w:rPr>
        <w:t>w</w:t>
      </w:r>
      <w:r>
        <w:rPr>
          <w:rFonts w:cs="Calibri" w:hAnsi="Calibri" w:eastAsia="Calibri" w:ascii="Calibri"/>
          <w:b/>
          <w:color w:val="333333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color w:val="333333"/>
          <w:spacing w:val="-3"/>
          <w:w w:val="100"/>
          <w:sz w:val="23"/>
          <w:szCs w:val="23"/>
        </w:rPr>
        <w:t>c</w:t>
      </w:r>
      <w:r>
        <w:rPr>
          <w:rFonts w:cs="Calibri" w:hAnsi="Calibri" w:eastAsia="Calibri" w:ascii="Calibri"/>
          <w:b/>
          <w:color w:val="333333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as</w:t>
      </w:r>
      <w:r>
        <w:rPr>
          <w:rFonts w:cs="Calibri" w:hAnsi="Calibri" w:eastAsia="Calibri" w:ascii="Calibri"/>
          <w:color w:val="333333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f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f</w:t>
      </w:r>
      <w:r>
        <w:rPr>
          <w:rFonts w:cs="Calibri" w:hAnsi="Calibri" w:eastAsia="Calibri" w:ascii="Calibri"/>
          <w:color w:val="333333"/>
          <w:spacing w:val="-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ti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as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y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urr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w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g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2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rv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w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d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2"/>
          <w:w w:val="100"/>
          <w:sz w:val="23"/>
          <w:szCs w:val="23"/>
        </w:rPr>
        <w:t>j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b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f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f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3"/>
          <w:szCs w:val="23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ind w:left="910" w:right="1146"/>
      </w:pP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W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w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k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w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ith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y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u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to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x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2"/>
          <w:w w:val="100"/>
          <w:sz w:val="23"/>
          <w:szCs w:val="23"/>
        </w:rPr>
        <w:t>k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y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f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ati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-4"/>
          <w:w w:val="100"/>
          <w:sz w:val="23"/>
          <w:szCs w:val="23"/>
        </w:rPr>
        <w:t>h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at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w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ill</w:t>
      </w:r>
      <w:r>
        <w:rPr>
          <w:rFonts w:cs="Calibri" w:hAnsi="Calibri" w:eastAsia="Calibri" w:ascii="Calibri"/>
          <w:color w:val="333333"/>
          <w:spacing w:val="-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at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h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att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ti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f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f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-4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d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ru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it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d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w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pr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d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p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iti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y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ts</w:t>
      </w:r>
      <w:r>
        <w:rPr>
          <w:rFonts w:cs="Calibri" w:hAnsi="Calibri" w:eastAsia="Calibri" w:ascii="Calibri"/>
          <w:color w:val="333333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-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pr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w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ay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p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b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l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3"/>
          <w:szCs w:val="23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ind w:left="910" w:right="714"/>
      </w:pP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W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w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k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pr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ily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w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ith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1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)</w:t>
      </w:r>
      <w:r>
        <w:rPr>
          <w:rFonts w:cs="Calibri" w:hAnsi="Calibri" w:eastAsia="Calibri" w:ascii="Calibri"/>
          <w:color w:val="333333"/>
          <w:spacing w:val="-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ity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d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Ma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’s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ts</w:t>
      </w:r>
      <w:r>
        <w:rPr>
          <w:rFonts w:cs="Calibri" w:hAnsi="Calibri" w:eastAsia="Calibri" w:ascii="Calibri"/>
          <w:color w:val="333333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w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ith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color w:val="333333"/>
          <w:spacing w:val="-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b/>
          <w:color w:val="333333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color w:val="333333"/>
          <w:spacing w:val="-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b/>
          <w:color w:val="333333"/>
          <w:spacing w:val="1"/>
          <w:w w:val="100"/>
          <w:sz w:val="23"/>
          <w:szCs w:val="23"/>
        </w:rPr>
        <w:t>ni</w:t>
      </w:r>
      <w:r>
        <w:rPr>
          <w:rFonts w:cs="Calibri" w:hAnsi="Calibri" w:eastAsia="Calibri" w:ascii="Calibri"/>
          <w:b/>
          <w:color w:val="333333"/>
          <w:spacing w:val="-1"/>
          <w:w w:val="100"/>
          <w:sz w:val="23"/>
          <w:szCs w:val="23"/>
        </w:rPr>
        <w:t>f</w:t>
      </w:r>
      <w:r>
        <w:rPr>
          <w:rFonts w:cs="Calibri" w:hAnsi="Calibri" w:eastAsia="Calibri" w:ascii="Calibri"/>
          <w:b/>
          <w:color w:val="333333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color w:val="333333"/>
          <w:spacing w:val="0"/>
          <w:w w:val="100"/>
          <w:sz w:val="23"/>
          <w:szCs w:val="23"/>
        </w:rPr>
        <w:t>c</w:t>
      </w:r>
      <w:r>
        <w:rPr>
          <w:rFonts w:cs="Calibri" w:hAnsi="Calibri" w:eastAsia="Calibri" w:ascii="Calibri"/>
          <w:b/>
          <w:color w:val="333333"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color w:val="333333"/>
          <w:spacing w:val="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b/>
          <w:color w:val="333333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b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rn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ip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x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p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;</w:t>
      </w:r>
      <w:r>
        <w:rPr>
          <w:rFonts w:cs="Calibri" w:hAnsi="Calibri" w:eastAsia="Calibri" w:ascii="Calibri"/>
          <w:color w:val="333333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2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)</w:t>
      </w:r>
      <w:r>
        <w:rPr>
          <w:rFonts w:cs="Calibri" w:hAnsi="Calibri" w:eastAsia="Calibri" w:ascii="Calibri"/>
          <w:color w:val="333333"/>
          <w:spacing w:val="-4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urr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b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k</w:t>
      </w:r>
      <w:r>
        <w:rPr>
          <w:rFonts w:cs="Calibri" w:hAnsi="Calibri" w:eastAsia="Calibri" w:ascii="Calibri"/>
          <w:color w:val="333333"/>
          <w:spacing w:val="-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-2"/>
          <w:w w:val="100"/>
          <w:sz w:val="23"/>
          <w:szCs w:val="23"/>
        </w:rPr>
        <w:t>l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p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p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l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h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d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-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al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y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d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le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f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f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ta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f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f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w</w:t>
      </w:r>
      <w:r>
        <w:rPr>
          <w:rFonts w:cs="Calibri" w:hAnsi="Calibri" w:eastAsia="Calibri" w:ascii="Calibri"/>
          <w:color w:val="333333"/>
          <w:spacing w:val="-4"/>
          <w:w w:val="100"/>
          <w:sz w:val="23"/>
          <w:szCs w:val="23"/>
        </w:rPr>
        <w:t>h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2"/>
          <w:w w:val="100"/>
          <w:sz w:val="23"/>
          <w:szCs w:val="23"/>
        </w:rPr>
        <w:t>l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k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g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to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la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al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2"/>
          <w:w w:val="100"/>
          <w:sz w:val="23"/>
          <w:szCs w:val="23"/>
        </w:rPr>
        <w:t>m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to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b/>
          <w:color w:val="333333"/>
          <w:spacing w:val="-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b/>
          <w:color w:val="333333"/>
          <w:spacing w:val="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b/>
          <w:color w:val="333333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color w:val="333333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b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color w:val="333333"/>
          <w:spacing w:val="-3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color w:val="333333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b/>
          <w:color w:val="333333"/>
          <w:spacing w:val="-1"/>
          <w:w w:val="100"/>
          <w:sz w:val="23"/>
          <w:szCs w:val="23"/>
        </w:rPr>
        <w:t>ea</w:t>
      </w:r>
      <w:r>
        <w:rPr>
          <w:rFonts w:cs="Calibri" w:hAnsi="Calibri" w:eastAsia="Calibri" w:ascii="Calibri"/>
          <w:b/>
          <w:color w:val="333333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b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color w:val="333333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color w:val="333333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b/>
          <w:color w:val="333333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color w:val="333333"/>
          <w:spacing w:val="-1"/>
          <w:w w:val="100"/>
          <w:sz w:val="23"/>
          <w:szCs w:val="23"/>
        </w:rPr>
        <w:t>f</w:t>
      </w:r>
      <w:r>
        <w:rPr>
          <w:rFonts w:cs="Calibri" w:hAnsi="Calibri" w:eastAsia="Calibri" w:ascii="Calibri"/>
          <w:b/>
          <w:color w:val="333333"/>
          <w:spacing w:val="-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color w:val="333333"/>
          <w:spacing w:val="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b/>
          <w:color w:val="333333"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color w:val="333333"/>
          <w:spacing w:val="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b/>
          <w:color w:val="333333"/>
          <w:spacing w:val="0"/>
          <w:w w:val="100"/>
          <w:sz w:val="23"/>
          <w:szCs w:val="23"/>
        </w:rPr>
        <w:t>c</w:t>
      </w:r>
      <w:r>
        <w:rPr>
          <w:rFonts w:cs="Calibri" w:hAnsi="Calibri" w:eastAsia="Calibri" w:ascii="Calibri"/>
          <w:b/>
          <w:color w:val="333333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h</w:t>
      </w:r>
      <w:r>
        <w:rPr>
          <w:rFonts w:cs="Calibri" w:hAnsi="Calibri" w:eastAsia="Calibri" w:ascii="Calibri"/>
          <w:color w:val="333333"/>
          <w:spacing w:val="-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as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-2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l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-3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lati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p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ital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k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3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q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ity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rp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ate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f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pr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ate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w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alth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ag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t,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d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color w:val="333333"/>
          <w:spacing w:val="-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b/>
          <w:color w:val="333333"/>
          <w:spacing w:val="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b/>
          <w:color w:val="333333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color w:val="333333"/>
          <w:spacing w:val="-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color w:val="333333"/>
          <w:spacing w:val="1"/>
          <w:w w:val="100"/>
          <w:sz w:val="23"/>
          <w:szCs w:val="23"/>
        </w:rPr>
        <w:t>b</w:t>
      </w:r>
      <w:r>
        <w:rPr>
          <w:rFonts w:cs="Calibri" w:hAnsi="Calibri" w:eastAsia="Calibri" w:ascii="Calibri"/>
          <w:b/>
          <w:color w:val="333333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b/>
          <w:color w:val="333333"/>
          <w:spacing w:val="-1"/>
          <w:w w:val="100"/>
          <w:sz w:val="23"/>
          <w:szCs w:val="23"/>
        </w:rPr>
        <w:t>y</w:t>
      </w:r>
      <w:r>
        <w:rPr>
          <w:rFonts w:cs="Calibri" w:hAnsi="Calibri" w:eastAsia="Calibri" w:ascii="Calibri"/>
          <w:b/>
          <w:color w:val="333333"/>
          <w:spacing w:val="-1"/>
          <w:w w:val="100"/>
          <w:sz w:val="23"/>
          <w:szCs w:val="23"/>
        </w:rPr>
        <w:t>-s</w:t>
      </w:r>
      <w:r>
        <w:rPr>
          <w:rFonts w:cs="Calibri" w:hAnsi="Calibri" w:eastAsia="Calibri" w:ascii="Calibri"/>
          <w:b/>
          <w:color w:val="333333"/>
          <w:spacing w:val="1"/>
          <w:w w:val="100"/>
          <w:sz w:val="23"/>
          <w:szCs w:val="23"/>
        </w:rPr>
        <w:t>i</w:t>
      </w:r>
      <w:r>
        <w:rPr>
          <w:rFonts w:cs="Calibri" w:hAnsi="Calibri" w:eastAsia="Calibri" w:ascii="Calibri"/>
          <w:b/>
          <w:color w:val="333333"/>
          <w:spacing w:val="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b/>
          <w:color w:val="333333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(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pr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ate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q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it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y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ge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f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d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d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ag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t);</w:t>
      </w:r>
      <w:r>
        <w:rPr>
          <w:rFonts w:cs="Calibri" w:hAnsi="Calibri" w:eastAsia="Calibri" w:ascii="Calibri"/>
          <w:color w:val="333333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d</w:t>
      </w:r>
      <w:r>
        <w:rPr>
          <w:rFonts w:cs="Calibri" w:hAnsi="Calibri" w:eastAsia="Calibri" w:ascii="Calibri"/>
          <w:color w:val="333333"/>
          <w:spacing w:val="-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3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)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color w:val="333333"/>
          <w:spacing w:val="0"/>
          <w:w w:val="100"/>
          <w:sz w:val="23"/>
          <w:szCs w:val="23"/>
        </w:rPr>
        <w:t>C</w:t>
      </w:r>
      <w:r>
        <w:rPr>
          <w:rFonts w:cs="Calibri" w:hAnsi="Calibri" w:eastAsia="Calibri" w:ascii="Calibri"/>
          <w:b/>
          <w:color w:val="333333"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color w:val="333333"/>
          <w:spacing w:val="-3"/>
          <w:w w:val="100"/>
          <w:sz w:val="23"/>
          <w:szCs w:val="23"/>
        </w:rPr>
        <w:t>r</w:t>
      </w:r>
      <w:r>
        <w:rPr>
          <w:rFonts w:cs="Calibri" w:hAnsi="Calibri" w:eastAsia="Calibri" w:ascii="Calibri"/>
          <w:b/>
          <w:color w:val="333333"/>
          <w:spacing w:val="-1"/>
          <w:w w:val="100"/>
          <w:sz w:val="23"/>
          <w:szCs w:val="23"/>
        </w:rPr>
        <w:t>ee</w:t>
      </w:r>
      <w:r>
        <w:rPr>
          <w:rFonts w:cs="Calibri" w:hAnsi="Calibri" w:eastAsia="Calibri" w:ascii="Calibri"/>
          <w:b/>
          <w:color w:val="333333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b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color w:val="333333"/>
          <w:spacing w:val="0"/>
          <w:w w:val="100"/>
          <w:sz w:val="23"/>
          <w:szCs w:val="23"/>
        </w:rPr>
        <w:t>c</w:t>
      </w:r>
      <w:r>
        <w:rPr>
          <w:rFonts w:cs="Calibri" w:hAnsi="Calibri" w:eastAsia="Calibri" w:ascii="Calibri"/>
          <w:b/>
          <w:color w:val="333333"/>
          <w:spacing w:val="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b/>
          <w:color w:val="333333"/>
          <w:spacing w:val="-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b/>
          <w:color w:val="333333"/>
          <w:spacing w:val="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b/>
          <w:color w:val="333333"/>
          <w:spacing w:val="1"/>
          <w:w w:val="100"/>
          <w:sz w:val="23"/>
          <w:szCs w:val="23"/>
        </w:rPr>
        <w:t>g</w:t>
      </w:r>
      <w:r>
        <w:rPr>
          <w:rFonts w:cs="Calibri" w:hAnsi="Calibri" w:eastAsia="Calibri" w:ascii="Calibri"/>
          <w:b/>
          <w:color w:val="333333"/>
          <w:spacing w:val="-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b/>
          <w:color w:val="333333"/>
          <w:spacing w:val="0"/>
          <w:w w:val="100"/>
          <w:sz w:val="23"/>
          <w:szCs w:val="23"/>
        </w:rPr>
        <w:t>rs</w:t>
      </w:r>
      <w:r>
        <w:rPr>
          <w:rFonts w:cs="Calibri" w:hAnsi="Calibri" w:eastAsia="Calibri" w:ascii="Calibri"/>
          <w:b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w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w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3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br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ak</w:t>
      </w:r>
      <w:r>
        <w:rPr>
          <w:rFonts w:cs="Calibri" w:hAnsi="Calibri" w:eastAsia="Calibri" w:ascii="Calibri"/>
          <w:color w:val="333333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to</w:t>
      </w:r>
      <w:r>
        <w:rPr>
          <w:rFonts w:cs="Calibri" w:hAnsi="Calibri" w:eastAsia="Calibri" w:ascii="Calibri"/>
          <w:color w:val="333333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f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in</w:t>
      </w:r>
      <w:r>
        <w:rPr>
          <w:rFonts w:cs="Calibri" w:hAnsi="Calibri" w:eastAsia="Calibri" w:ascii="Calibri"/>
          <w:color w:val="000000"/>
          <w:spacing w:val="0"/>
          <w:w w:val="100"/>
          <w:sz w:val="23"/>
          <w:szCs w:val="23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ind w:left="910"/>
      </w:pP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f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as</w:t>
      </w:r>
      <w:r>
        <w:rPr>
          <w:rFonts w:cs="Calibri" w:hAnsi="Calibri" w:eastAsia="Calibri" w:ascii="Calibri"/>
          <w:color w:val="333333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at</w:t>
      </w:r>
      <w:r>
        <w:rPr>
          <w:rFonts w:cs="Calibri" w:hAnsi="Calibri" w:eastAsia="Calibri" w:ascii="Calibri"/>
          <w:color w:val="333333"/>
          <w:spacing w:val="-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MB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-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le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l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b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3"/>
          <w:szCs w:val="23"/>
        </w:rPr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spacing w:lineRule="exact" w:line="260"/>
        <w:ind w:left="910" w:right="1099"/>
      </w:pP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is</w:t>
      </w:r>
      <w:r>
        <w:rPr>
          <w:rFonts w:cs="Calibri" w:hAnsi="Calibri" w:eastAsia="Calibri" w:ascii="Calibri"/>
          <w:color w:val="333333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2"/>
          <w:w w:val="10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b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b/>
          <w:color w:val="333333"/>
          <w:spacing w:val="-2"/>
          <w:w w:val="100"/>
          <w:sz w:val="23"/>
          <w:szCs w:val="23"/>
        </w:rPr>
        <w:t>O</w:t>
      </w:r>
      <w:r>
        <w:rPr>
          <w:rFonts w:cs="Calibri" w:hAnsi="Calibri" w:eastAsia="Calibri" w:ascii="Calibri"/>
          <w:b/>
          <w:color w:val="333333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b/>
          <w:color w:val="333333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f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yo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u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if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y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’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2</w:t>
      </w:r>
      <w:r>
        <w:rPr>
          <w:rFonts w:cs="Calibri" w:hAnsi="Calibri" w:eastAsia="Calibri" w:ascii="Calibri"/>
          <w:color w:val="333333"/>
          <w:spacing w:val="0"/>
          <w:w w:val="100"/>
          <w:position w:val="11"/>
          <w:sz w:val="15"/>
          <w:szCs w:val="15"/>
        </w:rPr>
        <w:t>nd</w:t>
      </w:r>
      <w:r>
        <w:rPr>
          <w:rFonts w:cs="Calibri" w:hAnsi="Calibri" w:eastAsia="Calibri" w:ascii="Calibri"/>
          <w:color w:val="333333"/>
          <w:spacing w:val="16"/>
          <w:w w:val="100"/>
          <w:position w:val="11"/>
          <w:sz w:val="15"/>
          <w:szCs w:val="15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position w:val="0"/>
          <w:sz w:val="23"/>
          <w:szCs w:val="23"/>
        </w:rPr>
        <w:t>y</w:t>
      </w:r>
      <w:r>
        <w:rPr>
          <w:rFonts w:cs="Calibri" w:hAnsi="Calibri" w:eastAsia="Calibri" w:ascii="Calibri"/>
          <w:color w:val="333333"/>
          <w:spacing w:val="1"/>
          <w:w w:val="100"/>
          <w:position w:val="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0"/>
          <w:w w:val="100"/>
          <w:position w:val="0"/>
          <w:sz w:val="23"/>
          <w:szCs w:val="23"/>
        </w:rPr>
        <w:t>ar</w:t>
      </w:r>
      <w:r>
        <w:rPr>
          <w:rFonts w:cs="Calibri" w:hAnsi="Calibri" w:eastAsia="Calibri" w:ascii="Calibri"/>
          <w:color w:val="333333"/>
          <w:spacing w:val="0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position w:val="0"/>
          <w:sz w:val="23"/>
          <w:szCs w:val="23"/>
        </w:rPr>
        <w:t>u</w:t>
      </w:r>
      <w:r>
        <w:rPr>
          <w:rFonts w:cs="Calibri" w:hAnsi="Calibri" w:eastAsia="Calibri" w:ascii="Calibri"/>
          <w:color w:val="333333"/>
          <w:spacing w:val="-1"/>
          <w:w w:val="100"/>
          <w:position w:val="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position w:val="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-1"/>
          <w:w w:val="100"/>
          <w:position w:val="0"/>
          <w:sz w:val="23"/>
          <w:szCs w:val="23"/>
        </w:rPr>
        <w:t>v</w:t>
      </w:r>
      <w:r>
        <w:rPr>
          <w:rFonts w:cs="Calibri" w:hAnsi="Calibri" w:eastAsia="Calibri" w:ascii="Calibri"/>
          <w:color w:val="333333"/>
          <w:spacing w:val="1"/>
          <w:w w:val="100"/>
          <w:position w:val="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position w:val="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1"/>
          <w:w w:val="100"/>
          <w:position w:val="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0"/>
          <w:w w:val="100"/>
          <w:position w:val="0"/>
          <w:sz w:val="23"/>
          <w:szCs w:val="23"/>
        </w:rPr>
        <w:t>ity</w:t>
      </w:r>
      <w:r>
        <w:rPr>
          <w:rFonts w:cs="Calibri" w:hAnsi="Calibri" w:eastAsia="Calibri" w:ascii="Calibri"/>
          <w:color w:val="333333"/>
          <w:spacing w:val="0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position w:val="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0"/>
          <w:w w:val="100"/>
          <w:position w:val="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-1"/>
          <w:w w:val="100"/>
          <w:position w:val="0"/>
          <w:sz w:val="23"/>
          <w:szCs w:val="23"/>
        </w:rPr>
        <w:t>u</w:t>
      </w:r>
      <w:r>
        <w:rPr>
          <w:rFonts w:cs="Calibri" w:hAnsi="Calibri" w:eastAsia="Calibri" w:ascii="Calibri"/>
          <w:color w:val="333333"/>
          <w:spacing w:val="-1"/>
          <w:w w:val="100"/>
          <w:position w:val="0"/>
          <w:sz w:val="23"/>
          <w:szCs w:val="23"/>
        </w:rPr>
        <w:t>d</w:t>
      </w:r>
      <w:r>
        <w:rPr>
          <w:rFonts w:cs="Calibri" w:hAnsi="Calibri" w:eastAsia="Calibri" w:ascii="Calibri"/>
          <w:color w:val="333333"/>
          <w:spacing w:val="1"/>
          <w:w w:val="100"/>
          <w:position w:val="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position w:val="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position w:val="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0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position w:val="0"/>
          <w:sz w:val="23"/>
          <w:szCs w:val="23"/>
        </w:rPr>
        <w:t>w</w:t>
      </w:r>
      <w:r>
        <w:rPr>
          <w:rFonts w:cs="Calibri" w:hAnsi="Calibri" w:eastAsia="Calibri" w:ascii="Calibri"/>
          <w:color w:val="333333"/>
          <w:spacing w:val="0"/>
          <w:w w:val="100"/>
          <w:position w:val="0"/>
          <w:sz w:val="23"/>
          <w:szCs w:val="23"/>
        </w:rPr>
        <w:t>ith</w:t>
      </w:r>
      <w:r>
        <w:rPr>
          <w:rFonts w:cs="Calibri" w:hAnsi="Calibri" w:eastAsia="Calibri" w:ascii="Calibri"/>
          <w:color w:val="333333"/>
          <w:spacing w:val="0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position w:val="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position w:val="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0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position w:val="0"/>
          <w:sz w:val="23"/>
          <w:szCs w:val="23"/>
        </w:rPr>
        <w:t>pr</w:t>
      </w:r>
      <w:r>
        <w:rPr>
          <w:rFonts w:cs="Calibri" w:hAnsi="Calibri" w:eastAsia="Calibri" w:ascii="Calibri"/>
          <w:color w:val="333333"/>
          <w:spacing w:val="1"/>
          <w:w w:val="100"/>
          <w:position w:val="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position w:val="0"/>
          <w:sz w:val="23"/>
          <w:szCs w:val="23"/>
        </w:rPr>
        <w:t>v</w:t>
      </w:r>
      <w:r>
        <w:rPr>
          <w:rFonts w:cs="Calibri" w:hAnsi="Calibri" w:eastAsia="Calibri" w:ascii="Calibri"/>
          <w:color w:val="333333"/>
          <w:spacing w:val="0"/>
          <w:w w:val="100"/>
          <w:position w:val="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1"/>
          <w:w w:val="100"/>
          <w:position w:val="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-1"/>
          <w:w w:val="100"/>
          <w:position w:val="0"/>
          <w:sz w:val="23"/>
          <w:szCs w:val="23"/>
        </w:rPr>
        <w:t>u</w:t>
      </w:r>
      <w:r>
        <w:rPr>
          <w:rFonts w:cs="Calibri" w:hAnsi="Calibri" w:eastAsia="Calibri" w:ascii="Calibri"/>
          <w:color w:val="333333"/>
          <w:spacing w:val="0"/>
          <w:w w:val="100"/>
          <w:position w:val="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2"/>
          <w:w w:val="100"/>
          <w:position w:val="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position w:val="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-1"/>
          <w:w w:val="100"/>
          <w:position w:val="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position w:val="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1"/>
          <w:w w:val="100"/>
          <w:position w:val="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position w:val="0"/>
          <w:sz w:val="23"/>
          <w:szCs w:val="23"/>
        </w:rPr>
        <w:t>rn</w:t>
      </w:r>
      <w:r>
        <w:rPr>
          <w:rFonts w:cs="Calibri" w:hAnsi="Calibri" w:eastAsia="Calibri" w:ascii="Calibri"/>
          <w:color w:val="333333"/>
          <w:spacing w:val="1"/>
          <w:w w:val="100"/>
          <w:position w:val="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-1"/>
          <w:w w:val="100"/>
          <w:position w:val="0"/>
          <w:sz w:val="23"/>
          <w:szCs w:val="23"/>
        </w:rPr>
        <w:t>h</w:t>
      </w:r>
      <w:r>
        <w:rPr>
          <w:rFonts w:cs="Calibri" w:hAnsi="Calibri" w:eastAsia="Calibri" w:ascii="Calibri"/>
          <w:color w:val="333333"/>
          <w:spacing w:val="0"/>
          <w:w w:val="100"/>
          <w:position w:val="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-1"/>
          <w:w w:val="100"/>
          <w:position w:val="0"/>
          <w:sz w:val="23"/>
          <w:szCs w:val="23"/>
        </w:rPr>
        <w:t>p</w:t>
      </w:r>
      <w:r>
        <w:rPr>
          <w:rFonts w:cs="Calibri" w:hAnsi="Calibri" w:eastAsia="Calibri" w:ascii="Calibri"/>
          <w:color w:val="333333"/>
          <w:spacing w:val="1"/>
          <w:w w:val="100"/>
          <w:position w:val="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0"/>
          <w:w w:val="100"/>
          <w:position w:val="0"/>
          <w:sz w:val="23"/>
          <w:szCs w:val="23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position w:val="0"/>
          <w:sz w:val="23"/>
          <w:szCs w:val="23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3"/>
          <w:szCs w:val="23"/>
        </w:rPr>
        <w:jc w:val="left"/>
        <w:ind w:left="910" w:right="701"/>
      </w:pP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f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w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y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u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k</w:t>
      </w:r>
      <w:r>
        <w:rPr>
          <w:rFonts w:cs="Calibri" w:hAnsi="Calibri" w:eastAsia="Calibri" w:ascii="Calibri"/>
          <w:color w:val="333333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y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u</w:t>
      </w:r>
      <w:r>
        <w:rPr>
          <w:rFonts w:cs="Calibri" w:hAnsi="Calibri" w:eastAsia="Calibri" w:ascii="Calibri"/>
          <w:color w:val="333333"/>
          <w:spacing w:val="-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w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ld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b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-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g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d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f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it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3"/>
          <w:w w:val="100"/>
          <w:sz w:val="23"/>
          <w:szCs w:val="23"/>
        </w:rPr>
        <w:t>f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d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y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’d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li</w:t>
      </w:r>
      <w:r>
        <w:rPr>
          <w:rFonts w:cs="Calibri" w:hAnsi="Calibri" w:eastAsia="Calibri" w:ascii="Calibri"/>
          <w:color w:val="333333"/>
          <w:spacing w:val="-2"/>
          <w:w w:val="100"/>
          <w:sz w:val="23"/>
          <w:szCs w:val="23"/>
        </w:rPr>
        <w:t>k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to</w:t>
      </w:r>
      <w:r>
        <w:rPr>
          <w:rFonts w:cs="Calibri" w:hAnsi="Calibri" w:eastAsia="Calibri" w:ascii="Calibri"/>
          <w:color w:val="333333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2"/>
          <w:w w:val="100"/>
          <w:sz w:val="23"/>
          <w:szCs w:val="23"/>
        </w:rPr>
        <w:t>w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k</w:t>
      </w:r>
      <w:r>
        <w:rPr>
          <w:rFonts w:cs="Calibri" w:hAnsi="Calibri" w:eastAsia="Calibri" w:ascii="Calibri"/>
          <w:color w:val="333333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w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ith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4"/>
          <w:w w:val="100"/>
          <w:sz w:val="23"/>
          <w:szCs w:val="23"/>
        </w:rPr>
        <w:t>u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1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-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-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1</w:t>
      </w:r>
      <w:r>
        <w:rPr>
          <w:rFonts w:cs="Calibri" w:hAnsi="Calibri" w:eastAsia="Calibri" w:ascii="Calibri"/>
          <w:color w:val="333333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3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ate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-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f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f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ti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-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/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V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d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l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tt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d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to</w:t>
      </w:r>
      <w:r>
        <w:rPr>
          <w:rFonts w:cs="Calibri" w:hAnsi="Calibri" w:eastAsia="Calibri" w:ascii="Calibri"/>
          <w:color w:val="333333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pr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y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-4"/>
          <w:w w:val="100"/>
          <w:sz w:val="23"/>
          <w:szCs w:val="23"/>
        </w:rPr>
        <w:t>u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w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k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g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at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g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y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l</w:t>
      </w:r>
      <w:r>
        <w:rPr>
          <w:rFonts w:cs="Calibri" w:hAnsi="Calibri" w:eastAsia="Calibri" w:ascii="Calibri"/>
          <w:color w:val="333333"/>
          <w:spacing w:val="-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v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at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p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it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d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rv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w</w:t>
      </w:r>
      <w:r>
        <w:rPr>
          <w:rFonts w:cs="Calibri" w:hAnsi="Calibri" w:eastAsia="Calibri" w:ascii="Calibri"/>
          <w:color w:val="333333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k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il</w:t>
      </w:r>
      <w:r>
        <w:rPr>
          <w:rFonts w:cs="Calibri" w:hAnsi="Calibri" w:eastAsia="Calibri" w:ascii="Calibri"/>
          <w:color w:val="333333"/>
          <w:spacing w:val="-2"/>
          <w:w w:val="100"/>
          <w:sz w:val="23"/>
          <w:szCs w:val="23"/>
        </w:rPr>
        <w:t>l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,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y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u</w:t>
      </w:r>
      <w:r>
        <w:rPr>
          <w:rFonts w:cs="Calibri" w:hAnsi="Calibri" w:eastAsia="Calibri" w:ascii="Calibri"/>
          <w:color w:val="333333"/>
          <w:spacing w:val="-3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l</w:t>
      </w:r>
      <w:r>
        <w:rPr>
          <w:rFonts w:cs="Calibri" w:hAnsi="Calibri" w:eastAsia="Calibri" w:ascii="Calibri"/>
          <w:color w:val="333333"/>
          <w:spacing w:val="-2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m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a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b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u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r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rv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2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b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y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l</w:t>
      </w:r>
      <w:r>
        <w:rPr>
          <w:rFonts w:cs="Calibri" w:hAnsi="Calibri" w:eastAsia="Calibri" w:ascii="Calibri"/>
          <w:color w:val="333333"/>
          <w:spacing w:val="-2"/>
          <w:w w:val="10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c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k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i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g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t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h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li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n</w:t>
      </w:r>
      <w:r>
        <w:rPr>
          <w:rFonts w:cs="Calibri" w:hAnsi="Calibri" w:eastAsia="Calibri" w:ascii="Calibri"/>
          <w:color w:val="333333"/>
          <w:spacing w:val="-2"/>
          <w:w w:val="100"/>
          <w:sz w:val="23"/>
          <w:szCs w:val="23"/>
        </w:rPr>
        <w:t>k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s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 </w:t>
      </w:r>
      <w:r>
        <w:rPr>
          <w:rFonts w:cs="Calibri" w:hAnsi="Calibri" w:eastAsia="Calibri" w:ascii="Calibri"/>
          <w:color w:val="333333"/>
          <w:spacing w:val="-1"/>
          <w:w w:val="100"/>
          <w:sz w:val="23"/>
          <w:szCs w:val="23"/>
        </w:rPr>
        <w:t>b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e</w:t>
      </w:r>
      <w:r>
        <w:rPr>
          <w:rFonts w:cs="Calibri" w:hAnsi="Calibri" w:eastAsia="Calibri" w:ascii="Calibri"/>
          <w:color w:val="333333"/>
          <w:spacing w:val="0"/>
          <w:w w:val="100"/>
          <w:sz w:val="23"/>
          <w:szCs w:val="23"/>
        </w:rPr>
        <w:t>l</w:t>
      </w:r>
      <w:r>
        <w:rPr>
          <w:rFonts w:cs="Calibri" w:hAnsi="Calibri" w:eastAsia="Calibri" w:ascii="Calibri"/>
          <w:color w:val="333333"/>
          <w:spacing w:val="1"/>
          <w:w w:val="100"/>
          <w:sz w:val="23"/>
          <w:szCs w:val="23"/>
        </w:rPr>
        <w:t>ow:</w:t>
      </w:r>
      <w:r>
        <w:rPr>
          <w:rFonts w:cs="Calibri" w:hAnsi="Calibri" w:eastAsia="Calibri" w:ascii="Calibri"/>
          <w:color w:val="000000"/>
          <w:spacing w:val="0"/>
          <w:w w:val="100"/>
          <w:sz w:val="23"/>
          <w:szCs w:val="23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ind w:left="1157" w:right="975" w:hanging="1"/>
      </w:pP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/c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ck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ag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ho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w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ou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center"/>
        <w:spacing w:before="2"/>
        <w:ind w:left="1788" w:right="1604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1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ce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th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ru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ce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color w:val="333333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2302" w:right="2105"/>
      </w:pPr>
      <w:r>
        <w:rPr>
          <w:rFonts w:cs="Calibri" w:hAnsi="Calibri" w:eastAsia="Calibri" w:ascii="Calibri"/>
          <w:b/>
          <w:color w:val="333333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b/>
          <w:color w:val="333333"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color w:val="333333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b/>
          <w:color w:val="333333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color w:val="0000FF"/>
          <w:spacing w:val="0"/>
          <w:w w:val="100"/>
          <w:sz w:val="22"/>
          <w:szCs w:val="22"/>
        </w:rPr>
      </w:r>
      <w:hyperlink r:id="rId5"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V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ie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w</w:t>
        </w:r>
        <w:r>
          <w:rPr>
            <w:rFonts w:cs="Calibri" w:hAnsi="Calibri" w:eastAsia="Calibri" w:ascii="Calibri"/>
            <w:color w:val="0000FF"/>
            <w:spacing w:val="-2"/>
            <w:w w:val="100"/>
            <w:sz w:val="22"/>
            <w:szCs w:val="22"/>
            <w:u w:val="single" w:color="0000FF"/>
          </w:rPr>
          <w:t> 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O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u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r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 </w:t>
        </w:r>
        <w:r>
          <w:rPr>
            <w:rFonts w:cs="Calibri" w:hAnsi="Calibri" w:eastAsia="Calibri" w:ascii="Calibri"/>
            <w:color w:val="0000FF"/>
            <w:spacing w:val="-2"/>
            <w:w w:val="100"/>
            <w:sz w:val="22"/>
            <w:szCs w:val="22"/>
            <w:u w:val="single" w:color="0000FF"/>
          </w:rPr>
          <w:t>R</w:t>
        </w:r>
        <w:r>
          <w:rPr>
            <w:rFonts w:cs="Calibri" w:hAnsi="Calibri" w:eastAsia="Calibri" w:ascii="Calibri"/>
            <w:color w:val="0000FF"/>
            <w:spacing w:val="-2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  <w:t>e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s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u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m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e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  <w:t> 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&amp;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 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C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o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ac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h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i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n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g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 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  <w:t>P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ac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k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a</w:t>
        </w:r>
        <w:r>
          <w:rPr>
            <w:rFonts w:cs="Calibri" w:hAnsi="Calibri" w:eastAsia="Calibri" w:ascii="Calibri"/>
            <w:color w:val="0000FF"/>
            <w:spacing w:val="-3"/>
            <w:w w:val="100"/>
            <w:sz w:val="22"/>
            <w:szCs w:val="22"/>
            <w:u w:val="single" w:color="0000FF"/>
          </w:rPr>
          <w:t>g</w:t>
        </w:r>
        <w:r>
          <w:rPr>
            <w:rFonts w:cs="Calibri" w:hAnsi="Calibri" w:eastAsia="Calibri" w:ascii="Calibri"/>
            <w:color w:val="0000FF"/>
            <w:spacing w:val="-3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e</w:t>
        </w:r>
        <w:r>
          <w:rPr>
            <w:rFonts w:cs="Calibri" w:hAnsi="Calibri" w:eastAsia="Calibri" w:ascii="Calibri"/>
            <w:color w:val="0000FF"/>
            <w:spacing w:val="-1"/>
            <w:w w:val="100"/>
            <w:sz w:val="22"/>
            <w:szCs w:val="22"/>
            <w:u w:val="single" w:color="0000FF"/>
          </w:rPr>
          <w:t> 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  <w:t>D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  <w:t>e</w:t>
        </w:r>
        <w:r>
          <w:rPr>
            <w:rFonts w:cs="Calibri" w:hAnsi="Calibri" w:eastAsia="Calibri" w:ascii="Calibri"/>
            <w:color w:val="0000FF"/>
            <w:spacing w:val="1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al</w:t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</w:r>
        <w:r>
          <w:rPr>
            <w:rFonts w:cs="Calibri" w:hAnsi="Calibri" w:eastAsia="Calibri" w:ascii="Calibri"/>
            <w:color w:val="0000FF"/>
            <w:spacing w:val="0"/>
            <w:w w:val="100"/>
            <w:sz w:val="22"/>
            <w:szCs w:val="22"/>
            <w:u w:val="single" w:color="0000FF"/>
          </w:rPr>
          <w:t>s</w:t>
        </w:r>
      </w:hyperlink>
      <w:r>
        <w:rPr>
          <w:rFonts w:cs="Calibri" w:hAnsi="Calibri" w:eastAsia="Calibri" w:ascii="Calibri"/>
          <w:color w:val="0000FF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sectPr>
      <w:pgSz w:w="12240" w:h="15840"/>
      <w:pgMar w:top="1480" w:bottom="280" w:left="1720" w:right="172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jpg"/><Relationship Id="rId5" Type="http://schemas.openxmlformats.org/officeDocument/2006/relationships/hyperlink" Target="http://www.mergersandinquisitions.com/services/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